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2666B" w14:textId="77777777" w:rsidR="003B6772" w:rsidRPr="00D50AA8" w:rsidRDefault="003B6772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6FBC929" w14:textId="77777777" w:rsidR="00D50AA8" w:rsidRDefault="00D50AA8" w:rsidP="00D50AA8">
      <w:pPr>
        <w:spacing w:before="36" w:line="220" w:lineRule="exact"/>
        <w:ind w:right="33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Bret Campos</w:t>
      </w:r>
    </w:p>
    <w:p w14:paraId="569C97B8" w14:textId="6505B4F3" w:rsidR="00D50AA8" w:rsidRDefault="00035E76" w:rsidP="00D50AA8">
      <w:pPr>
        <w:spacing w:before="36" w:line="220" w:lineRule="exact"/>
        <w:ind w:right="3342"/>
        <w:rPr>
          <w:rFonts w:asciiTheme="minorHAnsi" w:eastAsia="Cambria" w:hAnsiTheme="minorHAnsi" w:cstheme="minorHAnsi"/>
          <w:sz w:val="22"/>
          <w:szCs w:val="22"/>
        </w:rPr>
      </w:pP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50AA8">
        <w:rPr>
          <w:rFonts w:asciiTheme="minorHAnsi" w:eastAsia="Cambria" w:hAnsiTheme="minorHAnsi" w:cstheme="minorHAnsi"/>
          <w:sz w:val="22"/>
          <w:szCs w:val="22"/>
        </w:rPr>
        <w:t>Y</w:t>
      </w:r>
      <w:r w:rsidRPr="00D50AA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z w:val="22"/>
          <w:szCs w:val="22"/>
        </w:rPr>
        <w:t>14622</w:t>
      </w:r>
      <w:r w:rsidRPr="00D50AA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z w:val="22"/>
          <w:szCs w:val="22"/>
        </w:rPr>
        <w:t>•</w:t>
      </w:r>
      <w:r w:rsidRPr="00D50AA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D50AA8">
        <w:rPr>
          <w:rFonts w:asciiTheme="minorHAnsi" w:eastAsia="Cambria" w:hAnsiTheme="minorHAnsi" w:cstheme="minorHAnsi"/>
          <w:sz w:val="22"/>
          <w:szCs w:val="22"/>
        </w:rPr>
        <w:t>716)</w:t>
      </w:r>
      <w:r w:rsidRPr="00D50AA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z w:val="22"/>
          <w:szCs w:val="22"/>
        </w:rPr>
        <w:t>43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5-</w:t>
      </w:r>
      <w:r w:rsidRPr="00D50AA8">
        <w:rPr>
          <w:rFonts w:asciiTheme="minorHAnsi" w:eastAsia="Cambria" w:hAnsiTheme="minorHAnsi" w:cstheme="minorHAnsi"/>
          <w:sz w:val="22"/>
          <w:szCs w:val="22"/>
        </w:rPr>
        <w:t>7800</w:t>
      </w:r>
    </w:p>
    <w:p w14:paraId="61CFCD1E" w14:textId="7AA2A952" w:rsidR="003B6772" w:rsidRPr="00D50AA8" w:rsidRDefault="00D50AA8" w:rsidP="00D50AA8">
      <w:pPr>
        <w:spacing w:before="36" w:line="220" w:lineRule="exact"/>
        <w:ind w:right="3342"/>
        <w:rPr>
          <w:rFonts w:asciiTheme="minorHAnsi" w:eastAsia="Cambria" w:hAnsiTheme="minorHAnsi" w:cstheme="minorHAnsi"/>
          <w:sz w:val="22"/>
          <w:szCs w:val="22"/>
        </w:rPr>
      </w:pPr>
      <w:r>
        <w:rPr>
          <w:rFonts w:asciiTheme="minorHAnsi" w:eastAsia="Cambria" w:hAnsiTheme="minorHAnsi" w:cstheme="minorHAnsi"/>
          <w:sz w:val="22"/>
          <w:szCs w:val="22"/>
        </w:rPr>
        <w:t>Bret.c@gmail.com</w:t>
      </w:r>
    </w:p>
    <w:p w14:paraId="7BFCE537" w14:textId="77777777" w:rsidR="003B6772" w:rsidRPr="00D50AA8" w:rsidRDefault="003B677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FF26FB5" w14:textId="77777777" w:rsidR="003B6772" w:rsidRPr="00D50AA8" w:rsidRDefault="003B67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B44EFF" w14:textId="2EF5A35D" w:rsidR="003B6772" w:rsidRPr="00D50AA8" w:rsidRDefault="00035E76">
      <w:pPr>
        <w:spacing w:before="26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rofess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l Profile</w:t>
      </w:r>
    </w:p>
    <w:p w14:paraId="5A4730C0" w14:textId="77777777" w:rsidR="003B6772" w:rsidRPr="00D50AA8" w:rsidRDefault="003B6772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82624B8" w14:textId="77777777" w:rsidR="003B6772" w:rsidRPr="00D50AA8" w:rsidRDefault="00035E76">
      <w:pPr>
        <w:ind w:left="100" w:right="221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>An ex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enced b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ess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lts</w:t>
      </w:r>
      <w:r w:rsidRPr="00D50AA8">
        <w:rPr>
          <w:rFonts w:asciiTheme="minorHAnsi" w:eastAsia="Calibri" w:hAnsiTheme="minorHAnsi" w:cstheme="minorHAnsi"/>
          <w:sz w:val="22"/>
          <w:szCs w:val="22"/>
        </w:rPr>
        <w:t>-fo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lea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iz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eam </w:t>
      </w:r>
      <w:r w:rsidRPr="00D50AA8">
        <w:rPr>
          <w:rFonts w:asciiTheme="minorHAnsi" w:eastAsia="Calibri" w:hAnsiTheme="minorHAnsi" w:cstheme="minorHAnsi"/>
          <w:sz w:val="22"/>
          <w:szCs w:val="22"/>
        </w:rPr>
        <w:t>lea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p 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ex 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eas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es.  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ve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ess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 w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rl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;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-d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ft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kil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 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 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isto</w:t>
      </w:r>
      <w:r w:rsidRPr="00D50AA8">
        <w:rPr>
          <w:rFonts w:asciiTheme="minorHAnsi" w:eastAsia="Calibri" w:hAnsiTheme="minorHAnsi" w:cstheme="minorHAnsi"/>
          <w:sz w:val="22"/>
          <w:szCs w:val="22"/>
        </w:rPr>
        <w:t>ry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king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ri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he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ela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en pe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ech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A5B980F" w14:textId="77777777" w:rsidR="003B6772" w:rsidRPr="00D50AA8" w:rsidRDefault="003B677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6E562F8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hs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: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"/>
        <w:gridCol w:w="4493"/>
        <w:gridCol w:w="656"/>
        <w:gridCol w:w="4354"/>
      </w:tblGrid>
      <w:tr w:rsidR="00D50AA8" w:rsidRPr="00D50AA8" w14:paraId="7FEC3C6E" w14:textId="77777777">
        <w:trPr>
          <w:trHeight w:hRule="exact" w:val="288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3912B709" w14:textId="77777777" w:rsidR="003B6772" w:rsidRPr="00D50AA8" w:rsidRDefault="00035E76">
            <w:pPr>
              <w:spacing w:before="3"/>
              <w:ind w:left="36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1E04A02D" w14:textId="77777777" w:rsidR="003B6772" w:rsidRPr="00D50AA8" w:rsidRDefault="00035E76">
            <w:pPr>
              <w:spacing w:before="9"/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us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ev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pment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328191E6" w14:textId="77777777" w:rsidR="003B6772" w:rsidRPr="00D50AA8" w:rsidRDefault="00035E76">
            <w:pPr>
              <w:spacing w:before="3"/>
              <w:ind w:left="42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</w:tcPr>
          <w:p w14:paraId="2FC6FD32" w14:textId="77777777" w:rsidR="003B6772" w:rsidRPr="00D50AA8" w:rsidRDefault="00035E76">
            <w:pPr>
              <w:spacing w:before="9"/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ur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e/S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hed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equ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Bal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</w:tr>
      <w:tr w:rsidR="00D50AA8" w:rsidRPr="00D50AA8" w14:paraId="7D6D3DD6" w14:textId="77777777">
        <w:trPr>
          <w:trHeight w:hRule="exact" w:val="268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24D73CED" w14:textId="77777777" w:rsidR="003B6772" w:rsidRPr="00D50AA8" w:rsidRDefault="00035E76">
            <w:pPr>
              <w:spacing w:line="180" w:lineRule="exact"/>
              <w:ind w:left="36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70491867" w14:textId="77777777" w:rsidR="003B6772" w:rsidRPr="00D50AA8" w:rsidRDefault="00035E76">
            <w:pPr>
              <w:spacing w:line="240" w:lineRule="exact"/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eline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pe M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3F3A0C1F" w14:textId="77777777" w:rsidR="003B6772" w:rsidRPr="00D50AA8" w:rsidRDefault="00035E76">
            <w:pPr>
              <w:spacing w:line="180" w:lineRule="exact"/>
              <w:ind w:left="42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</w:tcPr>
          <w:p w14:paraId="30EFDFE6" w14:textId="77777777" w:rsidR="003B6772" w:rsidRPr="00D50AA8" w:rsidRDefault="00035E76">
            <w:pPr>
              <w:spacing w:line="240" w:lineRule="exact"/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De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ies</w:t>
            </w:r>
          </w:p>
        </w:tc>
      </w:tr>
      <w:tr w:rsidR="00D50AA8" w:rsidRPr="00D50AA8" w14:paraId="2A42E7E0" w14:textId="77777777">
        <w:trPr>
          <w:trHeight w:hRule="exact" w:val="268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62EA3F4A" w14:textId="77777777" w:rsidR="003B6772" w:rsidRPr="00D50AA8" w:rsidRDefault="00035E76">
            <w:pPr>
              <w:spacing w:line="180" w:lineRule="exact"/>
              <w:ind w:left="36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4F8AE029" w14:textId="77777777" w:rsidR="003B6772" w:rsidRPr="00D50AA8" w:rsidRDefault="00035E76">
            <w:pPr>
              <w:spacing w:line="240" w:lineRule="exact"/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ns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De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pe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1DC65C6A" w14:textId="77777777" w:rsidR="003B6772" w:rsidRPr="00D50AA8" w:rsidRDefault="00035E76">
            <w:pPr>
              <w:spacing w:line="180" w:lineRule="exact"/>
              <w:ind w:left="42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</w:tcPr>
          <w:p w14:paraId="5DD407FA" w14:textId="77777777" w:rsidR="003B6772" w:rsidRPr="00D50AA8" w:rsidRDefault="00035E76">
            <w:pPr>
              <w:spacing w:line="240" w:lineRule="exact"/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D50AA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m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ies</w:t>
            </w:r>
          </w:p>
        </w:tc>
      </w:tr>
      <w:tr w:rsidR="00D50AA8" w:rsidRPr="00D50AA8" w14:paraId="658C065C" w14:textId="77777777">
        <w:trPr>
          <w:trHeight w:hRule="exact" w:val="268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63C63EFC" w14:textId="77777777" w:rsidR="003B6772" w:rsidRPr="00D50AA8" w:rsidRDefault="00035E76">
            <w:pPr>
              <w:spacing w:line="180" w:lineRule="exact"/>
              <w:ind w:left="36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476B35BE" w14:textId="77777777" w:rsidR="003B6772" w:rsidRPr="00D50AA8" w:rsidRDefault="00035E76">
            <w:pPr>
              <w:spacing w:line="240" w:lineRule="exact"/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am 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iza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n 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xe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76F99EF3" w14:textId="77777777" w:rsidR="003B6772" w:rsidRPr="00D50AA8" w:rsidRDefault="00035E76">
            <w:pPr>
              <w:spacing w:line="180" w:lineRule="exact"/>
              <w:ind w:left="42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</w:tcPr>
          <w:p w14:paraId="6153C3D1" w14:textId="77777777" w:rsidR="003B6772" w:rsidRPr="00D50AA8" w:rsidRDefault="00035E76">
            <w:pPr>
              <w:spacing w:line="240" w:lineRule="exact"/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n Or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iza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D50AA8" w:rsidRPr="00D50AA8" w14:paraId="6A670E5A" w14:textId="77777777">
        <w:trPr>
          <w:trHeight w:hRule="exact" w:val="489"/>
        </w:trPr>
        <w:tc>
          <w:tcPr>
            <w:tcW w:w="589" w:type="dxa"/>
            <w:tcBorders>
              <w:top w:val="nil"/>
              <w:left w:val="nil"/>
              <w:bottom w:val="single" w:sz="6" w:space="0" w:color="959595"/>
              <w:right w:val="nil"/>
            </w:tcBorders>
          </w:tcPr>
          <w:p w14:paraId="47DCE4AB" w14:textId="77777777" w:rsidR="003B6772" w:rsidRPr="00D50AA8" w:rsidRDefault="00035E76">
            <w:pPr>
              <w:spacing w:line="180" w:lineRule="exact"/>
              <w:ind w:left="36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6" w:space="0" w:color="959595"/>
              <w:right w:val="nil"/>
            </w:tcBorders>
          </w:tcPr>
          <w:p w14:paraId="003D4785" w14:textId="77777777" w:rsidR="003B6772" w:rsidRPr="00D50AA8" w:rsidRDefault="00035E76">
            <w:pPr>
              <w:spacing w:line="240" w:lineRule="exact"/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ware</w:t>
            </w:r>
            <w:r w:rsidRPr="00D50AA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50AA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50AA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50AA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656" w:type="dxa"/>
            <w:tcBorders>
              <w:top w:val="nil"/>
              <w:left w:val="nil"/>
              <w:bottom w:val="single" w:sz="6" w:space="0" w:color="959595"/>
              <w:right w:val="nil"/>
            </w:tcBorders>
          </w:tcPr>
          <w:p w14:paraId="49ED7329" w14:textId="77777777" w:rsidR="003B6772" w:rsidRPr="00D50AA8" w:rsidRDefault="003B67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6" w:space="0" w:color="959595"/>
              <w:right w:val="nil"/>
            </w:tcBorders>
          </w:tcPr>
          <w:p w14:paraId="3567CE6D" w14:textId="77777777" w:rsidR="003B6772" w:rsidRPr="00D50AA8" w:rsidRDefault="00035E76">
            <w:pPr>
              <w:spacing w:line="220" w:lineRule="exact"/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50AA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50AA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50AA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 Cu</w:t>
            </w:r>
            <w:r w:rsidRPr="00D50AA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D50AA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tom</w:t>
            </w:r>
            <w:r w:rsidRPr="00D50AA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D50AA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D50AA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0E9E7BF9" w14:textId="77777777" w:rsidR="003B6772" w:rsidRPr="00D50AA8" w:rsidRDefault="00035E76">
      <w:pPr>
        <w:spacing w:before="18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50AA8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/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ert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at</w:t>
      </w:r>
      <w:r w:rsidRPr="00D50AA8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7106BACC" w14:textId="77777777" w:rsidR="003B6772" w:rsidRPr="00D50AA8" w:rsidRDefault="003B6772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A391EEB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ast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ess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(MB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)</w:t>
      </w:r>
      <w:r w:rsidRPr="00D50AA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le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D50AA8">
        <w:rPr>
          <w:rFonts w:asciiTheme="minorHAnsi" w:eastAsia="Calibri" w:hAnsiTheme="minorHAnsi" w:cstheme="minorHAnsi"/>
          <w:sz w:val="22"/>
          <w:szCs w:val="22"/>
        </w:rPr>
        <w:t>.0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D50AA8">
        <w:rPr>
          <w:rFonts w:asciiTheme="minorHAnsi" w:eastAsia="Calibri" w:hAnsiTheme="minorHAnsi" w:cstheme="minorHAnsi"/>
          <w:sz w:val="22"/>
          <w:szCs w:val="22"/>
        </w:rPr>
        <w:t>.0</w:t>
      </w:r>
    </w:p>
    <w:p w14:paraId="6C63EC1E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>Bac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ess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(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D50AA8">
        <w:rPr>
          <w:rFonts w:asciiTheme="minorHAnsi" w:eastAsia="Calibri" w:hAnsiTheme="minorHAnsi" w:cstheme="minorHAnsi"/>
          <w:sz w:val="22"/>
          <w:szCs w:val="22"/>
        </w:rPr>
        <w:t>, Co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 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5066376E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sz w:val="22"/>
          <w:szCs w:val="22"/>
        </w:rPr>
        <w:pict w14:anchorId="2079A9FB">
          <v:group id="_x0000_s1032" style="position:absolute;left:0;text-align:left;margin-left:54pt;margin-top:24.85pt;width:495pt;height:0;z-index:-251659264;mso-position-horizontal-relative:page" coordorigin="1080,497" coordsize="9900,0">
            <v:shape id="_x0000_s1033" style="position:absolute;left:1080;top:497;width:9900;height:0" coordorigin="1080,497" coordsize="9900,0" path="m1080,497r9900,e" filled="f" strokecolor="#959595">
              <v:path arrowok="t"/>
            </v:shape>
            <w10:wrap anchorx="page"/>
          </v:group>
        </w:pic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roject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l (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)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C694C9A" w14:textId="77777777" w:rsidR="003B6772" w:rsidRPr="00D50AA8" w:rsidRDefault="003B677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ACA162" w14:textId="77777777" w:rsidR="003B6772" w:rsidRPr="00D50AA8" w:rsidRDefault="00035E7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50AA8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x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peri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en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6FB82D1A" w14:textId="77777777" w:rsidR="003B6772" w:rsidRPr="00D50AA8" w:rsidRDefault="003B6772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7A72C12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r,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D50AA8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er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 of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gy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er,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Y                                </w:t>
      </w:r>
      <w:r w:rsidRPr="00D50AA8">
        <w:rPr>
          <w:rFonts w:asciiTheme="minorHAnsi" w:eastAsia="Calibri" w:hAnsiTheme="minorHAnsi" w:cstheme="minorHAnsi"/>
          <w:i/>
          <w:spacing w:val="9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8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3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33525820" w14:textId="77777777" w:rsidR="003B6772" w:rsidRPr="00D50AA8" w:rsidRDefault="00035E76">
      <w:pPr>
        <w:ind w:left="820" w:right="836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z w:val="22"/>
          <w:szCs w:val="22"/>
        </w:rPr>
        <w:t>6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&amp;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&amp;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Q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y,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z w:val="22"/>
          <w:szCs w:val="22"/>
        </w:rPr>
        <w:t>6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rends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3"/>
          <w:sz w:val="22"/>
          <w:szCs w:val="22"/>
        </w:rPr>
        <w:t>)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D50AA8">
        <w:rPr>
          <w:rFonts w:asciiTheme="minorHAnsi" w:eastAsia="Calibri" w:hAnsiTheme="minorHAnsi" w:cstheme="minorHAnsi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Cap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D50AA8">
        <w:rPr>
          <w:rFonts w:asciiTheme="minorHAnsi" w:eastAsia="Calibri" w:hAnsiTheme="minorHAnsi" w:cstheme="minorHAnsi"/>
          <w:sz w:val="22"/>
          <w:szCs w:val="22"/>
        </w:rPr>
        <w:t>ne)</w:t>
      </w:r>
    </w:p>
    <w:p w14:paraId="790B9631" w14:textId="77777777" w:rsidR="003B6772" w:rsidRPr="00D50AA8" w:rsidRDefault="00035E76">
      <w:pPr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C8DDC72" w14:textId="77777777" w:rsidR="003B6772" w:rsidRPr="00D50AA8" w:rsidRDefault="00035E76">
      <w:pPr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 xml:space="preserve">-    </w:t>
      </w:r>
      <w:r w:rsidRPr="00D50AA8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F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D50AA8">
        <w:rPr>
          <w:rFonts w:asciiTheme="minorHAnsi" w:eastAsia="Calibri" w:hAnsiTheme="minorHAnsi" w:cstheme="minorHAnsi"/>
          <w:sz w:val="22"/>
          <w:szCs w:val="22"/>
        </w:rPr>
        <w:t>ru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ela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q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%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ive,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D50AA8">
        <w:rPr>
          <w:rFonts w:asciiTheme="minorHAnsi" w:eastAsia="Calibri" w:hAnsiTheme="minorHAnsi" w:cstheme="minorHAnsi"/>
          <w:sz w:val="22"/>
          <w:szCs w:val="22"/>
        </w:rPr>
        <w:t>%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N</w:t>
      </w:r>
      <w:r w:rsidRPr="00D50AA8">
        <w:rPr>
          <w:rFonts w:asciiTheme="minorHAnsi" w:eastAsia="Calibri" w:hAnsiTheme="minorHAnsi" w:cstheme="minorHAnsi"/>
          <w:sz w:val="22"/>
          <w:szCs w:val="22"/>
        </w:rPr>
        <w:t>eu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ral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794EEAFC" w14:textId="77777777" w:rsidR="003B6772" w:rsidRPr="00D50AA8" w:rsidRDefault="003B677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399C320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j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fes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r,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 xml:space="preserve">ring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er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e of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gy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er,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             </w:t>
      </w:r>
      <w:r w:rsidRPr="00D50AA8">
        <w:rPr>
          <w:rFonts w:asciiTheme="minorHAnsi" w:eastAsia="Calibri" w:hAnsiTheme="minorHAnsi" w:cstheme="minorHAnsi"/>
          <w:i/>
          <w:spacing w:val="3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01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8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3</w:t>
      </w:r>
    </w:p>
    <w:p w14:paraId="1CDF8CF3" w14:textId="77777777" w:rsidR="003B6772" w:rsidRPr="00D50AA8" w:rsidRDefault="003B677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72F1673" w14:textId="77777777" w:rsidR="003B6772" w:rsidRPr="00D50AA8" w:rsidRDefault="00035E76">
      <w:pPr>
        <w:ind w:left="820" w:right="198" w:hanging="72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D50AA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X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ox/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Con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g,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er,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Y                                                     </w:t>
      </w:r>
      <w:r w:rsidRPr="00D50AA8">
        <w:rPr>
          <w:rFonts w:asciiTheme="minorHAnsi" w:eastAsia="Calibri" w:hAnsiTheme="minorHAnsi" w:cstheme="minorHAnsi"/>
          <w:i/>
          <w:spacing w:val="46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9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le f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al pro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D50AA8">
        <w:rPr>
          <w:rFonts w:asciiTheme="minorHAnsi" w:eastAsia="Calibri" w:hAnsiTheme="minorHAnsi" w:cstheme="minorHAnsi"/>
          <w:sz w:val="22"/>
          <w:szCs w:val="22"/>
        </w:rPr>
        <w:t>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D50AA8">
        <w:rPr>
          <w:rFonts w:asciiTheme="minorHAnsi" w:eastAsia="Calibri" w:hAnsiTheme="minorHAnsi" w:cstheme="minorHAnsi"/>
          <w:sz w:val="22"/>
          <w:szCs w:val="22"/>
        </w:rPr>
        <w:t>,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t-fac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web p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ech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D50AA8">
        <w:rPr>
          <w:rFonts w:asciiTheme="minorHAnsi" w:eastAsia="Calibri" w:hAnsiTheme="minorHAnsi" w:cstheme="minorHAnsi"/>
          <w:sz w:val="22"/>
          <w:szCs w:val="22"/>
        </w:rPr>
        <w:t>y 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eam 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war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ement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riz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al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egra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egies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D50AA8">
        <w:rPr>
          <w:rFonts w:asciiTheme="minorHAnsi" w:eastAsia="Calibri" w:hAnsiTheme="minorHAnsi" w:cstheme="minorHAnsi"/>
          <w:sz w:val="22"/>
          <w:szCs w:val="22"/>
        </w:rPr>
        <w:t>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he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cr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z w:val="22"/>
          <w:szCs w:val="22"/>
        </w:rPr>
        <w:t>fi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cy,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enh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rep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em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ll 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sts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Lead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in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kill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47D2140" w14:textId="77777777" w:rsidR="003B6772" w:rsidRPr="00D50AA8" w:rsidRDefault="00035E76">
      <w:pPr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F718E88" w14:textId="77777777" w:rsidR="003B6772" w:rsidRPr="00D50AA8" w:rsidRDefault="00035E76">
      <w:pPr>
        <w:tabs>
          <w:tab w:val="left" w:pos="1540"/>
        </w:tabs>
        <w:spacing w:before="1" w:line="240" w:lineRule="exact"/>
        <w:ind w:left="1540" w:right="174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 D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D50AA8">
        <w:rPr>
          <w:rFonts w:asciiTheme="minorHAnsi" w:eastAsia="Calibri" w:hAnsiTheme="minorHAnsi" w:cstheme="minorHAnsi"/>
          <w:sz w:val="22"/>
          <w:szCs w:val="22"/>
        </w:rPr>
        <w:t>hed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-f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emen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prod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planning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oll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, ve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dor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mana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ement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ocesses, di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as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ecov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 us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su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port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ategies.</w:t>
      </w:r>
    </w:p>
    <w:p w14:paraId="4275E208" w14:textId="77777777" w:rsidR="003B6772" w:rsidRPr="00D50AA8" w:rsidRDefault="00035E76">
      <w:pPr>
        <w:spacing w:before="2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 xml:space="preserve">-    </w:t>
      </w:r>
      <w:r w:rsidRPr="00D50AA8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Su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sf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La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hed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al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projec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ive 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z w:val="22"/>
          <w:szCs w:val="22"/>
        </w:rPr>
        <w:t>I.</w:t>
      </w:r>
    </w:p>
    <w:p w14:paraId="3F6D12AA" w14:textId="77777777" w:rsidR="003B6772" w:rsidRPr="00D50AA8" w:rsidRDefault="00035E76">
      <w:pPr>
        <w:tabs>
          <w:tab w:val="left" w:pos="1540"/>
        </w:tabs>
        <w:ind w:left="1540" w:right="590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Ch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 Co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 D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elo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 –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Lead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 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n, 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res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new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le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y sy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em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ized in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ech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D50AA8">
        <w:rPr>
          <w:rFonts w:asciiTheme="minorHAnsi" w:eastAsia="Calibri" w:hAnsiTheme="minorHAnsi" w:cstheme="minorHAnsi"/>
          <w:sz w:val="22"/>
          <w:szCs w:val="22"/>
        </w:rPr>
        <w:t>y 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5671E1B8" w14:textId="77777777" w:rsidR="003B6772" w:rsidRPr="00D50AA8" w:rsidRDefault="00035E76">
      <w:pPr>
        <w:tabs>
          <w:tab w:val="left" w:pos="1540"/>
        </w:tabs>
        <w:ind w:left="1540" w:right="599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lastRenderedPageBreak/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g Ser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ral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kill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es.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ecen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: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)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D50AA8">
        <w:rPr>
          <w:rFonts w:asciiTheme="minorHAnsi" w:eastAsia="Calibri" w:hAnsiTheme="minorHAnsi" w:cstheme="minorHAnsi"/>
          <w:sz w:val="22"/>
          <w:szCs w:val="22"/>
        </w:rPr>
        <w:t>ru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-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des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avai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le at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7">
        <w:r w:rsidRPr="00D50AA8">
          <w:rPr>
            <w:rFonts w:asciiTheme="minorHAnsi" w:eastAsia="Calibri" w:hAnsiTheme="minorHAnsi" w:cstheme="minorHAnsi"/>
            <w:sz w:val="22"/>
            <w:szCs w:val="22"/>
          </w:rPr>
          <w:t>h</w:t>
        </w:r>
        <w:r w:rsidRPr="00D50AA8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D50AA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D50AA8">
          <w:rPr>
            <w:rFonts w:asciiTheme="minorHAnsi" w:eastAsia="Calibri" w:hAnsiTheme="minorHAnsi" w:cstheme="minorHAnsi"/>
            <w:sz w:val="22"/>
            <w:szCs w:val="22"/>
          </w:rPr>
          <w:t>p:</w:t>
        </w:r>
        <w:r w:rsidRPr="00D50AA8">
          <w:rPr>
            <w:rFonts w:asciiTheme="minorHAnsi" w:eastAsia="Calibri" w:hAnsiTheme="minorHAnsi" w:cstheme="minorHAnsi"/>
            <w:spacing w:val="-2"/>
            <w:sz w:val="22"/>
            <w:szCs w:val="22"/>
          </w:rPr>
          <w:t>/</w:t>
        </w:r>
        <w:r w:rsidRPr="00D50AA8">
          <w:rPr>
            <w:rFonts w:asciiTheme="minorHAnsi" w:eastAsia="Calibri" w:hAnsiTheme="minorHAnsi" w:cstheme="minorHAnsi"/>
            <w:sz w:val="22"/>
            <w:szCs w:val="22"/>
          </w:rPr>
          <w:t>/</w:t>
        </w:r>
        <w:r w:rsidRPr="00D50AA8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D50AA8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D50AA8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D50AA8">
          <w:rPr>
            <w:rFonts w:asciiTheme="minorHAnsi" w:eastAsia="Calibri" w:hAnsiTheme="minorHAnsi" w:cstheme="minorHAnsi"/>
            <w:sz w:val="22"/>
            <w:szCs w:val="22"/>
          </w:rPr>
          <w:t>ue</w:t>
        </w:r>
        <w:r w:rsidRPr="00D50AA8">
          <w:rPr>
            <w:rFonts w:asciiTheme="minorHAnsi" w:eastAsia="Calibri" w:hAnsiTheme="minorHAnsi" w:cstheme="minorHAnsi"/>
            <w:spacing w:val="-3"/>
            <w:sz w:val="22"/>
            <w:szCs w:val="22"/>
          </w:rPr>
          <w:t>l</w:t>
        </w:r>
        <w:r w:rsidRPr="00D50AA8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D50AA8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D50AA8">
          <w:rPr>
            <w:rFonts w:asciiTheme="minorHAnsi" w:eastAsia="Calibri" w:hAnsiTheme="minorHAnsi" w:cstheme="minorHAnsi"/>
            <w:spacing w:val="-1"/>
            <w:sz w:val="22"/>
            <w:szCs w:val="22"/>
          </w:rPr>
          <w:t>com</w:t>
        </w:r>
        <w:r w:rsidRPr="00D50AA8">
          <w:rPr>
            <w:rFonts w:asciiTheme="minorHAnsi" w:eastAsia="Calibri" w:hAnsiTheme="minorHAnsi" w:cstheme="minorHAnsi"/>
            <w:sz w:val="22"/>
            <w:szCs w:val="22"/>
          </w:rPr>
          <w:t>/p</w:t>
        </w:r>
        <w:r w:rsidRPr="00D50AA8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D50AA8">
          <w:rPr>
            <w:rFonts w:asciiTheme="minorHAnsi" w:eastAsia="Calibri" w:hAnsiTheme="minorHAnsi" w:cstheme="minorHAnsi"/>
            <w:sz w:val="22"/>
            <w:szCs w:val="22"/>
          </w:rPr>
          <w:t>p/.</w:t>
        </w:r>
      </w:hyperlink>
    </w:p>
    <w:p w14:paraId="69ED2124" w14:textId="77777777" w:rsidR="003B6772" w:rsidRPr="00D50AA8" w:rsidRDefault="003B677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91D3EFD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ntegr</w:t>
      </w:r>
      <w:r w:rsidRPr="00D50AA8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ag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&amp;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q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Buf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Y                                                          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8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8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8</w:t>
      </w:r>
    </w:p>
    <w:p w14:paraId="020652BF" w14:textId="77777777" w:rsidR="003B6772" w:rsidRPr="00D50AA8" w:rsidRDefault="00035E76">
      <w:pPr>
        <w:ind w:left="820" w:right="347"/>
        <w:rPr>
          <w:rFonts w:asciiTheme="minorHAnsi" w:eastAsia="Calibri" w:hAnsiTheme="minorHAnsi" w:cstheme="minorHAnsi"/>
          <w:sz w:val="22"/>
          <w:szCs w:val="22"/>
        </w:rPr>
        <w:sectPr w:rsidR="003B6772" w:rsidRPr="00D50AA8">
          <w:headerReference w:type="default" r:id="rId8"/>
          <w:pgSz w:w="12240" w:h="15840"/>
          <w:pgMar w:top="1240" w:right="960" w:bottom="280" w:left="980" w:header="949" w:footer="0" w:gutter="0"/>
          <w:cols w:space="720"/>
        </w:sectPr>
      </w:pP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le f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ems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z w:val="22"/>
          <w:szCs w:val="22"/>
        </w:rPr>
        <w:t>ive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ara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em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new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em, 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 a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dec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Led cr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eam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8</w:t>
      </w:r>
      <w:r w:rsidRPr="00D50AA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egra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wi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rela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avy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as</w:t>
      </w:r>
      <w:r w:rsidRPr="00D50AA8">
        <w:rPr>
          <w:rFonts w:asciiTheme="minorHAnsi" w:eastAsia="Calibri" w:hAnsiTheme="minorHAnsi" w:cstheme="minorHAnsi"/>
          <w:sz w:val="22"/>
          <w:szCs w:val="22"/>
        </w:rPr>
        <w:t>is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akeh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rela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ps 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 ef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z w:val="22"/>
          <w:szCs w:val="22"/>
        </w:rPr>
        <w:t>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ive 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bje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ives.</w:t>
      </w:r>
    </w:p>
    <w:p w14:paraId="47A10CE7" w14:textId="77777777" w:rsidR="003B6772" w:rsidRPr="00D50AA8" w:rsidRDefault="003B6772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0878D782" w14:textId="77777777" w:rsidR="003B6772" w:rsidRPr="00D50AA8" w:rsidRDefault="00035E76">
      <w:pPr>
        <w:spacing w:before="36" w:line="220" w:lineRule="exact"/>
        <w:ind w:left="3355" w:right="3302" w:firstLine="115"/>
        <w:rPr>
          <w:rFonts w:asciiTheme="minorHAnsi" w:eastAsia="Cambria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sz w:val="22"/>
          <w:szCs w:val="22"/>
        </w:rPr>
        <w:pict w14:anchorId="767ABA27">
          <v:group id="_x0000_s1030" style="position:absolute;left:0;text-align:left;margin-left:54pt;margin-top:109.05pt;width:495pt;height:0;z-index:-251657216;mso-position-horizontal-relative:page;mso-position-vertical-relative:page" coordorigin="1080,2181" coordsize="9900,0">
            <v:shape id="_x0000_s1031" style="position:absolute;left:1080;top:2181;width:9900;height:0" coordorigin="1080,2181" coordsize="9900,0" path="m1080,2181r9900,e" filled="f" strokecolor="#959595">
              <v:path arrowok="t"/>
            </v:shape>
            <w10:wrap anchorx="page" anchory="page"/>
          </v:group>
        </w:pic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mbria" w:hAnsiTheme="minorHAnsi" w:cstheme="minorHAnsi"/>
          <w:sz w:val="22"/>
          <w:szCs w:val="22"/>
        </w:rPr>
        <w:t>o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D50AA8">
        <w:rPr>
          <w:rFonts w:asciiTheme="minorHAnsi" w:eastAsia="Cambria" w:hAnsiTheme="minorHAnsi" w:cstheme="minorHAnsi"/>
          <w:sz w:val="22"/>
          <w:szCs w:val="22"/>
        </w:rPr>
        <w:t>h</w:t>
      </w:r>
      <w:r w:rsidRPr="00D50AA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50AA8">
        <w:rPr>
          <w:rFonts w:asciiTheme="minorHAnsi" w:eastAsia="Cambria" w:hAnsiTheme="minorHAnsi" w:cstheme="minorHAnsi"/>
          <w:sz w:val="22"/>
          <w:szCs w:val="22"/>
        </w:rPr>
        <w:t>t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mbria" w:hAnsiTheme="minorHAnsi" w:cstheme="minorHAnsi"/>
          <w:sz w:val="22"/>
          <w:szCs w:val="22"/>
        </w:rPr>
        <w:t>,</w:t>
      </w:r>
      <w:r w:rsidRPr="00D50AA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50AA8">
        <w:rPr>
          <w:rFonts w:asciiTheme="minorHAnsi" w:eastAsia="Cambria" w:hAnsiTheme="minorHAnsi" w:cstheme="minorHAnsi"/>
          <w:sz w:val="22"/>
          <w:szCs w:val="22"/>
        </w:rPr>
        <w:t>Y</w:t>
      </w:r>
      <w:r w:rsidRPr="00D50AA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z w:val="22"/>
          <w:szCs w:val="22"/>
        </w:rPr>
        <w:t>14622</w:t>
      </w:r>
      <w:r w:rsidRPr="00D50AA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z w:val="22"/>
          <w:szCs w:val="22"/>
        </w:rPr>
        <w:t>•</w:t>
      </w:r>
      <w:r w:rsidRPr="00D50AA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D50AA8">
        <w:rPr>
          <w:rFonts w:asciiTheme="minorHAnsi" w:eastAsia="Cambria" w:hAnsiTheme="minorHAnsi" w:cstheme="minorHAnsi"/>
          <w:sz w:val="22"/>
          <w:szCs w:val="22"/>
        </w:rPr>
        <w:t>716)</w:t>
      </w:r>
      <w:r w:rsidRPr="00D50AA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z w:val="22"/>
          <w:szCs w:val="22"/>
        </w:rPr>
        <w:t>43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>5-</w:t>
      </w:r>
      <w:r w:rsidRPr="00D50AA8">
        <w:rPr>
          <w:rFonts w:asciiTheme="minorHAnsi" w:eastAsia="Cambria" w:hAnsiTheme="minorHAnsi" w:cstheme="minorHAnsi"/>
          <w:sz w:val="22"/>
          <w:szCs w:val="22"/>
        </w:rPr>
        <w:t>7800</w:t>
      </w:r>
      <w:hyperlink r:id="rId9">
        <w:r w:rsidRPr="00D50AA8">
          <w:rPr>
            <w:rFonts w:asciiTheme="minorHAnsi" w:eastAsia="Cambria" w:hAnsiTheme="minorHAnsi" w:cstheme="minorHAnsi"/>
            <w:sz w:val="22"/>
            <w:szCs w:val="22"/>
          </w:rPr>
          <w:t xml:space="preserve"> 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sa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m</w:t>
        </w:r>
        <w:r w:rsidRPr="00D50AA8">
          <w:rPr>
            <w:rFonts w:asciiTheme="minorHAnsi" w:eastAsia="Cambria" w:hAnsiTheme="minorHAnsi" w:cstheme="minorHAnsi"/>
            <w:spacing w:val="-1"/>
            <w:sz w:val="22"/>
            <w:szCs w:val="22"/>
          </w:rPr>
          <w:t>@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sa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mu</w:t>
        </w:r>
        <w:r w:rsidRPr="00D50AA8">
          <w:rPr>
            <w:rFonts w:asciiTheme="minorHAnsi" w:eastAsia="Cambria" w:hAnsiTheme="minorHAnsi" w:cstheme="minorHAnsi"/>
            <w:spacing w:val="-1"/>
            <w:sz w:val="22"/>
            <w:szCs w:val="22"/>
          </w:rPr>
          <w:t>e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l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m.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D50AA8">
          <w:rPr>
            <w:rFonts w:asciiTheme="minorHAnsi" w:eastAsia="Cambria" w:hAnsiTheme="minorHAnsi" w:cstheme="minorHAnsi"/>
            <w:spacing w:val="2"/>
            <w:sz w:val="22"/>
            <w:szCs w:val="22"/>
          </w:rPr>
          <w:t>o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m</w:t>
        </w:r>
      </w:hyperlink>
      <w:r w:rsidRPr="00D50AA8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D50AA8">
        <w:rPr>
          <w:rFonts w:asciiTheme="minorHAnsi" w:eastAsia="Cambria" w:hAnsiTheme="minorHAnsi" w:cstheme="minorHAnsi"/>
          <w:sz w:val="22"/>
          <w:szCs w:val="22"/>
        </w:rPr>
        <w:t>•</w:t>
      </w:r>
      <w:r w:rsidRPr="00D50AA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hyperlink r:id="rId10">
        <w:r w:rsidRPr="00D50AA8">
          <w:rPr>
            <w:rFonts w:asciiTheme="minorHAnsi" w:eastAsia="Cambria" w:hAnsiTheme="minorHAnsi" w:cstheme="minorHAnsi"/>
            <w:sz w:val="22"/>
            <w:szCs w:val="22"/>
          </w:rPr>
          <w:t>w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w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w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.sa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mu</w:t>
        </w:r>
        <w:r w:rsidRPr="00D50AA8">
          <w:rPr>
            <w:rFonts w:asciiTheme="minorHAnsi" w:eastAsia="Cambria" w:hAnsiTheme="minorHAnsi" w:cstheme="minorHAnsi"/>
            <w:spacing w:val="-1"/>
            <w:sz w:val="22"/>
            <w:szCs w:val="22"/>
          </w:rPr>
          <w:t>e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l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m.</w:t>
        </w:r>
        <w:r w:rsidRPr="00D50AA8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D50AA8">
          <w:rPr>
            <w:rFonts w:asciiTheme="minorHAnsi" w:eastAsia="Cambria" w:hAnsiTheme="minorHAnsi" w:cstheme="minorHAnsi"/>
            <w:sz w:val="22"/>
            <w:szCs w:val="22"/>
          </w:rPr>
          <w:t>om</w:t>
        </w:r>
      </w:hyperlink>
    </w:p>
    <w:p w14:paraId="1EF05BB0" w14:textId="77777777" w:rsidR="003B6772" w:rsidRPr="00D50AA8" w:rsidRDefault="003B67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FA3107" w14:textId="77777777" w:rsidR="003B6772" w:rsidRPr="00D50AA8" w:rsidRDefault="003B67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3794F5" w14:textId="77777777" w:rsidR="003B6772" w:rsidRPr="00D50AA8" w:rsidRDefault="003B6772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15A7CC7" w14:textId="77777777" w:rsidR="003B6772" w:rsidRPr="00D50AA8" w:rsidRDefault="00035E76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sz w:val="22"/>
          <w:szCs w:val="22"/>
        </w:rPr>
        <w:pict w14:anchorId="5D445E4E">
          <v:group id="_x0000_s1028" style="position:absolute;left:0;text-align:left;margin-left:54pt;margin-top:72.4pt;width:495pt;height:0;z-index:-251658240;mso-position-horizontal-relative:page;mso-position-vertical-relative:page" coordorigin="1080,1448" coordsize="9900,0">
            <v:shape id="_x0000_s1029" style="position:absolute;left:1080;top:1448;width:9900;height:0" coordorigin="1080,1448" coordsize="9900,0" path="m1080,1448r9900,e" filled="f" strokecolor="#959595">
              <v:path arrowok="t"/>
            </v:shape>
            <w10:wrap anchorx="page" anchory="page"/>
          </v:group>
        </w:pic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ct M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RR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elle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/Aj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 Co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Nia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Y                                                </w:t>
      </w:r>
      <w:r w:rsidRPr="00D50AA8">
        <w:rPr>
          <w:rFonts w:asciiTheme="minorHAnsi" w:eastAsia="Calibri" w:hAnsiTheme="minorHAnsi" w:cstheme="minorHAnsi"/>
          <w:i/>
          <w:spacing w:val="20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9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7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6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8</w:t>
      </w:r>
    </w:p>
    <w:p w14:paraId="3771CF36" w14:textId="77777777" w:rsidR="003B6772" w:rsidRPr="00D50AA8" w:rsidRDefault="00035E76">
      <w:pPr>
        <w:ind w:left="820" w:right="76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Lead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M f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z w:val="22"/>
          <w:szCs w:val="22"/>
        </w:rPr>
        <w:t>fac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ems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. 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y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ustom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(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10</w:t>
      </w:r>
      <w:r w:rsidRPr="00D50AA8">
        <w:rPr>
          <w:rFonts w:asciiTheme="minorHAnsi" w:eastAsia="Calibri" w:hAnsiTheme="minorHAnsi" w:cstheme="minorHAnsi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ny),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pe,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emen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elea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rect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l/e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, u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z w:val="22"/>
          <w:szCs w:val="22"/>
        </w:rPr>
        <w:t>, b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D50AA8">
        <w:rPr>
          <w:rFonts w:asciiTheme="minorHAnsi" w:eastAsia="Calibri" w:hAnsiTheme="minorHAnsi" w:cstheme="minorHAnsi"/>
          <w:sz w:val="22"/>
          <w:szCs w:val="22"/>
        </w:rPr>
        <w:t>emen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x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emen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D50AA8">
        <w:rPr>
          <w:rFonts w:asciiTheme="minorHAnsi" w:eastAsia="Calibri" w:hAnsiTheme="minorHAnsi" w:cstheme="minorHAnsi"/>
          <w:sz w:val="22"/>
          <w:szCs w:val="22"/>
        </w:rPr>
        <w:t>rked 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rec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ly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w/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z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ns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akeh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end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D50AA8">
        <w:rPr>
          <w:rFonts w:asciiTheme="minorHAnsi" w:eastAsia="Calibri" w:hAnsiTheme="minorHAnsi" w:cstheme="minorHAnsi"/>
          <w:sz w:val="22"/>
          <w:szCs w:val="22"/>
        </w:rPr>
        <w:t>pri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,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ll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z w:val="22"/>
          <w:szCs w:val="22"/>
        </w:rPr>
        <w:t>a 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D50AA8">
        <w:rPr>
          <w:rFonts w:asciiTheme="minorHAnsi" w:eastAsia="Calibri" w:hAnsiTheme="minorHAnsi" w:cstheme="minorHAnsi"/>
          <w:sz w:val="22"/>
          <w:szCs w:val="22"/>
        </w:rPr>
        <w:t>. De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eam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urce bu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D50AA8">
        <w:rPr>
          <w:rFonts w:asciiTheme="minorHAnsi" w:eastAsia="Calibri" w:hAnsiTheme="minorHAnsi" w:cstheme="minorHAnsi"/>
          <w:sz w:val="22"/>
          <w:szCs w:val="22"/>
        </w:rPr>
        <w:t>et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D50AA8">
        <w:rPr>
          <w:rFonts w:asciiTheme="minorHAnsi" w:eastAsia="Calibri" w:hAnsiTheme="minorHAnsi" w:cstheme="minorHAnsi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n+,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n+.</w:t>
      </w:r>
    </w:p>
    <w:p w14:paraId="24271A45" w14:textId="77777777" w:rsidR="003B6772" w:rsidRPr="00D50AA8" w:rsidRDefault="00035E76">
      <w:pPr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B277FC5" w14:textId="77777777" w:rsidR="003B6772" w:rsidRPr="00D50AA8" w:rsidRDefault="00035E76">
      <w:pPr>
        <w:tabs>
          <w:tab w:val="left" w:pos="1540"/>
        </w:tabs>
        <w:ind w:left="1540" w:right="286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rea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bje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ives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/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eline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bring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ch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edu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rea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z w:val="22"/>
          <w:szCs w:val="22"/>
        </w:rPr>
        <w:t>%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ded</w:t>
      </w:r>
      <w:r w:rsidRPr="00D50AA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y.</w:t>
      </w:r>
    </w:p>
    <w:p w14:paraId="055D4C9C" w14:textId="77777777" w:rsidR="003B6772" w:rsidRPr="00D50AA8" w:rsidRDefault="00035E76">
      <w:pPr>
        <w:tabs>
          <w:tab w:val="left" w:pos="1540"/>
        </w:tabs>
        <w:spacing w:before="1" w:line="240" w:lineRule="exact"/>
        <w:ind w:left="1540" w:right="944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 I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rvi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Ag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~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%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o 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90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+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%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h.</w:t>
      </w:r>
    </w:p>
    <w:p w14:paraId="6750BE4F" w14:textId="77777777" w:rsidR="003B6772" w:rsidRPr="00D50AA8" w:rsidRDefault="00035E76">
      <w:pPr>
        <w:tabs>
          <w:tab w:val="left" w:pos="1540"/>
        </w:tabs>
        <w:spacing w:before="2"/>
        <w:ind w:left="1540" w:right="632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nd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z w:val="22"/>
          <w:szCs w:val="22"/>
        </w:rPr>
        <w:t>z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50AA8">
        <w:rPr>
          <w:rFonts w:asciiTheme="minorHAnsi" w:eastAsia="Calibri" w:hAnsiTheme="minorHAnsi" w:cstheme="minorHAnsi"/>
          <w:sz w:val="22"/>
          <w:szCs w:val="22"/>
        </w:rPr>
        <w:t>/per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50AA8">
        <w:rPr>
          <w:rFonts w:asciiTheme="minorHAnsi" w:eastAsia="Calibri" w:hAnsiTheme="minorHAnsi" w:cstheme="minorHAnsi"/>
          <w:sz w:val="22"/>
          <w:szCs w:val="22"/>
        </w:rPr>
        <w:t>ued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d 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ivi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y 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50AA8">
        <w:rPr>
          <w:rFonts w:asciiTheme="minorHAnsi" w:eastAsia="Calibri" w:hAnsiTheme="minorHAnsi" w:cstheme="minorHAnsi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ne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D50AA8">
        <w:rPr>
          <w:rFonts w:asciiTheme="minorHAnsi" w:eastAsia="Calibri" w:hAnsiTheme="minorHAnsi" w:cstheme="minorHAnsi"/>
          <w:sz w:val="22"/>
          <w:szCs w:val="22"/>
        </w:rPr>
        <w:t>ru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 as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ll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a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dep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z w:val="22"/>
          <w:szCs w:val="22"/>
        </w:rPr>
        <w:t>wi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ss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emen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n. 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fi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drop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ab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1FA1BB09" w14:textId="77777777" w:rsidR="003B6772" w:rsidRPr="00D50AA8" w:rsidRDefault="003B677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A91160C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nt Pr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ne 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ns,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uffa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o/R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er,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NY                                          </w:t>
      </w:r>
      <w:r w:rsidRPr="00D50AA8">
        <w:rPr>
          <w:rFonts w:asciiTheme="minorHAnsi" w:eastAsia="Calibri" w:hAnsiTheme="minorHAnsi" w:cstheme="minorHAnsi"/>
          <w:i/>
          <w:spacing w:val="39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9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00</w:t>
      </w:r>
      <w:r w:rsidRPr="00D50AA8">
        <w:rPr>
          <w:rFonts w:asciiTheme="minorHAnsi" w:eastAsia="Calibri" w:hAnsiTheme="minorHAnsi" w:cstheme="minorHAnsi"/>
          <w:i/>
          <w:spacing w:val="2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4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7</w:t>
      </w:r>
    </w:p>
    <w:p w14:paraId="4B0792AA" w14:textId="77777777" w:rsidR="003B6772" w:rsidRPr="00D50AA8" w:rsidRDefault="00035E76">
      <w:pPr>
        <w:ind w:left="820" w:right="246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faced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ize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ex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le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nes, 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vide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D50AA8">
        <w:rPr>
          <w:rFonts w:asciiTheme="minorHAnsi" w:eastAsia="Calibri" w:hAnsiTheme="minorHAnsi" w:cstheme="minorHAnsi"/>
          <w:sz w:val="22"/>
          <w:szCs w:val="22"/>
        </w:rPr>
        <w:t>ru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D50AA8">
        <w:rPr>
          <w:rFonts w:asciiTheme="minorHAnsi" w:eastAsia="Calibri" w:hAnsiTheme="minorHAnsi" w:cstheme="minorHAnsi"/>
          <w:sz w:val="22"/>
          <w:szCs w:val="22"/>
        </w:rPr>
        <w:t>ura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w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red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urces wi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 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ny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x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D50AA8">
        <w:rPr>
          <w:rFonts w:asciiTheme="minorHAnsi" w:eastAsia="Calibri" w:hAnsiTheme="minorHAnsi" w:cstheme="minorHAnsi"/>
          <w:sz w:val="22"/>
          <w:szCs w:val="22"/>
        </w:rPr>
        <w:t>pec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ure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profi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y.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D50AA8">
        <w:rPr>
          <w:rFonts w:asciiTheme="minorHAnsi" w:eastAsia="Calibri" w:hAnsiTheme="minorHAnsi" w:cstheme="minorHAnsi"/>
          <w:sz w:val="22"/>
          <w:szCs w:val="22"/>
        </w:rPr>
        <w:t>rkl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ad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projec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 wi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sz w:val="22"/>
          <w:szCs w:val="22"/>
        </w:rPr>
        <w:t>0 -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$75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926875" w14:textId="77777777" w:rsidR="003B6772" w:rsidRPr="00D50AA8" w:rsidRDefault="00035E76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7BE5581" w14:textId="77777777" w:rsidR="003B6772" w:rsidRPr="00D50AA8" w:rsidRDefault="00035E76">
      <w:pPr>
        <w:tabs>
          <w:tab w:val="left" w:pos="1540"/>
        </w:tabs>
        <w:ind w:left="1540" w:right="496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jec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 C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D50AA8">
        <w:rPr>
          <w:rFonts w:asciiTheme="minorHAnsi" w:eastAsia="Calibri" w:hAnsiTheme="minorHAnsi" w:cstheme="minorHAnsi"/>
          <w:sz w:val="22"/>
          <w:szCs w:val="22"/>
        </w:rPr>
        <w:t>ens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art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ust</w:t>
      </w:r>
      <w:r w:rsidRPr="00D50AA8">
        <w:rPr>
          <w:rFonts w:asciiTheme="minorHAnsi" w:eastAsia="Calibri" w:hAnsiTheme="minorHAnsi" w:cstheme="minorHAnsi"/>
          <w:sz w:val="22"/>
          <w:szCs w:val="22"/>
        </w:rPr>
        <w:t>ry whe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ayed 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y cl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urce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cts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ech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D50AA8">
        <w:rPr>
          <w:rFonts w:asciiTheme="minorHAnsi" w:eastAsia="Calibri" w:hAnsiTheme="minorHAnsi" w:cstheme="minorHAnsi"/>
          <w:sz w:val="22"/>
          <w:szCs w:val="22"/>
        </w:rPr>
        <w:t>y.</w:t>
      </w:r>
    </w:p>
    <w:p w14:paraId="7BE2F938" w14:textId="77777777" w:rsidR="003B6772" w:rsidRPr="00D50AA8" w:rsidRDefault="00035E76">
      <w:pPr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 xml:space="preserve">-    </w:t>
      </w:r>
      <w:r w:rsidRPr="00D50AA8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Cl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fa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ced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rvi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w 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del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les</w:t>
      </w:r>
    </w:p>
    <w:p w14:paraId="4D7FE4DC" w14:textId="77777777" w:rsidR="003B6772" w:rsidRPr="00D50AA8" w:rsidRDefault="00035E76">
      <w:pPr>
        <w:ind w:left="1505" w:right="89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ht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’s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bje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ives,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ead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equent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up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req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/rep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7BAE27" w14:textId="77777777" w:rsidR="003B6772" w:rsidRPr="00D50AA8" w:rsidRDefault="003B677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9D4ED07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z w:val="22"/>
          <w:szCs w:val="22"/>
        </w:rPr>
        <w:t>New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ct M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 W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s/Cel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lv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Ro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er,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</w:t>
      </w:r>
      <w:r w:rsidRPr="00D50AA8">
        <w:rPr>
          <w:rFonts w:asciiTheme="minorHAnsi" w:eastAsia="Calibri" w:hAnsiTheme="minorHAnsi" w:cstheme="minorHAnsi"/>
          <w:i/>
          <w:spacing w:val="47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3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00</w:t>
      </w:r>
      <w:r w:rsidRPr="00D50AA8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0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04</w:t>
      </w:r>
    </w:p>
    <w:p w14:paraId="6895FDBB" w14:textId="77777777" w:rsidR="003B6772" w:rsidRPr="00D50AA8" w:rsidRDefault="00035E76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le f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D50AA8">
        <w:rPr>
          <w:rFonts w:asciiTheme="minorHAnsi" w:eastAsia="Calibri" w:hAnsiTheme="minorHAnsi" w:cstheme="minorHAnsi"/>
          <w:sz w:val="22"/>
          <w:szCs w:val="22"/>
        </w:rPr>
        <w:t>ut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whi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 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had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no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x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enc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rect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rep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VP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5D33E71E" w14:textId="77777777" w:rsidR="003B6772" w:rsidRPr="00D50AA8" w:rsidRDefault="00035E76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ries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s in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vi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D50AA8">
        <w:rPr>
          <w:rFonts w:asciiTheme="minorHAnsi" w:eastAsia="Calibri" w:hAnsiTheme="minorHAnsi" w:cstheme="minorHAnsi"/>
          <w:sz w:val="22"/>
          <w:szCs w:val="22"/>
        </w:rPr>
        <w:t>ry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le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ject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rkl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36513A" w14:textId="77777777" w:rsidR="003B6772" w:rsidRPr="00D50AA8" w:rsidRDefault="00035E76">
      <w:pPr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DD6E40D" w14:textId="77777777" w:rsidR="003B6772" w:rsidRPr="00D50AA8" w:rsidRDefault="00035E76">
      <w:pPr>
        <w:spacing w:line="24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 xml:space="preserve">-    </w:t>
      </w:r>
      <w:r w:rsidRPr="00D50AA8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rke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g / 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et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De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el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pment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ed/c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pe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a,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50AA8">
        <w:rPr>
          <w:rFonts w:asciiTheme="minorHAnsi" w:eastAsia="Calibri" w:hAnsiTheme="minorHAnsi" w:cstheme="minorHAnsi"/>
          <w:sz w:val="22"/>
          <w:szCs w:val="22"/>
        </w:rPr>
        <w:t>ey</w:t>
      </w:r>
    </w:p>
    <w:p w14:paraId="17F7B997" w14:textId="77777777" w:rsidR="003B6772" w:rsidRPr="00D50AA8" w:rsidRDefault="00035E76">
      <w:pPr>
        <w:ind w:left="1505" w:right="111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rea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ned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-c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we</w:t>
      </w:r>
      <w:r w:rsidRPr="00D50AA8">
        <w:rPr>
          <w:rFonts w:asciiTheme="minorHAnsi" w:eastAsia="Calibri" w:hAnsiTheme="minorHAnsi" w:cstheme="minorHAnsi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for clie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5979ACB" w14:textId="77777777" w:rsidR="003B6772" w:rsidRPr="00D50AA8" w:rsidRDefault="00035E76">
      <w:pPr>
        <w:tabs>
          <w:tab w:val="left" w:pos="1540"/>
        </w:tabs>
        <w:ind w:left="1540" w:right="350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ics / Sal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rt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edu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head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h J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T, 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elp de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k,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D50AA8">
        <w:rPr>
          <w:rFonts w:asciiTheme="minorHAnsi" w:eastAsia="Calibri" w:hAnsiTheme="minorHAnsi" w:cstheme="minorHAnsi"/>
          <w:sz w:val="22"/>
          <w:szCs w:val="22"/>
        </w:rPr>
        <w:t>d 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, dev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pro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50AA8">
        <w:rPr>
          <w:rFonts w:asciiTheme="minorHAnsi" w:eastAsia="Calibri" w:hAnsiTheme="minorHAnsi" w:cstheme="minorHAnsi"/>
          <w:sz w:val="22"/>
          <w:szCs w:val="22"/>
        </w:rPr>
        <w:t>hr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crea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ywide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ced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741A156A" w14:textId="77777777" w:rsidR="003B6772" w:rsidRPr="00D50AA8" w:rsidRDefault="00035E76">
      <w:pPr>
        <w:tabs>
          <w:tab w:val="left" w:pos="1540"/>
        </w:tabs>
        <w:spacing w:line="240" w:lineRule="exact"/>
        <w:ind w:left="1540" w:right="505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nd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Tr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led 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OS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et up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ena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le,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D50AA8">
        <w:rPr>
          <w:rFonts w:asciiTheme="minorHAnsi" w:eastAsia="Calibri" w:hAnsiTheme="minorHAnsi" w:cstheme="minorHAnsi"/>
          <w:sz w:val="22"/>
          <w:szCs w:val="22"/>
        </w:rPr>
        <w:t>aff,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ned a 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urs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B48223" w14:textId="77777777" w:rsidR="003B6772" w:rsidRPr="00D50AA8" w:rsidRDefault="00035E76">
      <w:pPr>
        <w:tabs>
          <w:tab w:val="left" w:pos="1540"/>
        </w:tabs>
        <w:spacing w:before="1"/>
        <w:ind w:left="1540" w:right="65" w:hanging="36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b/>
          <w:sz w:val="22"/>
          <w:szCs w:val="22"/>
        </w:rPr>
        <w:lastRenderedPageBreak/>
        <w:t>-</w:t>
      </w:r>
      <w:r w:rsidRPr="00D50AA8">
        <w:rPr>
          <w:rFonts w:asciiTheme="minorHAnsi" w:hAnsiTheme="minorHAnsi" w:cstheme="minorHAnsi"/>
          <w:b/>
          <w:sz w:val="22"/>
          <w:szCs w:val="22"/>
        </w:rPr>
        <w:tab/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l Loca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el 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z w:val="22"/>
          <w:szCs w:val="22"/>
        </w:rPr>
        <w:t>, led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well as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50AA8">
        <w:rPr>
          <w:rFonts w:asciiTheme="minorHAnsi" w:eastAsia="Calibri" w:hAnsiTheme="minorHAnsi" w:cstheme="minorHAnsi"/>
          <w:sz w:val="22"/>
          <w:szCs w:val="22"/>
        </w:rPr>
        <w:t>, and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c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tom</w:t>
      </w:r>
      <w:r w:rsidRPr="00D50AA8">
        <w:rPr>
          <w:rFonts w:asciiTheme="minorHAnsi" w:eastAsia="Calibri" w:hAnsiTheme="minorHAnsi" w:cstheme="minorHAnsi"/>
          <w:sz w:val="22"/>
          <w:szCs w:val="22"/>
        </w:rPr>
        <w:t>er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dem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nd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pec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he 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D50AA8">
        <w:rPr>
          <w:rFonts w:asciiTheme="minorHAnsi" w:eastAsia="Calibri" w:hAnsiTheme="minorHAnsi" w:cstheme="minorHAnsi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pr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ds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 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2F151A7" w14:textId="77777777" w:rsidR="003B6772" w:rsidRPr="00D50AA8" w:rsidRDefault="003B677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ED664D0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D50AA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lt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50AA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D50AA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fo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 Av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le 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Req</w:t>
      </w:r>
      <w:r w:rsidRPr="00D50AA8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 xml:space="preserve">t                         </w:t>
      </w:r>
      <w:r w:rsidRPr="00D50AA8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D50AA8">
        <w:rPr>
          <w:rFonts w:asciiTheme="minorHAnsi" w:eastAsia="Calibri" w:hAnsiTheme="minorHAnsi" w:cstheme="minorHAnsi"/>
          <w:i/>
          <w:spacing w:val="-2"/>
          <w:sz w:val="22"/>
          <w:szCs w:val="22"/>
        </w:rPr>
        <w:t>1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9</w:t>
      </w:r>
      <w:r w:rsidRPr="00D50AA8">
        <w:rPr>
          <w:rFonts w:asciiTheme="minorHAnsi" w:eastAsia="Calibri" w:hAnsiTheme="minorHAnsi" w:cstheme="minorHAnsi"/>
          <w:i/>
          <w:spacing w:val="1"/>
          <w:sz w:val="22"/>
          <w:szCs w:val="22"/>
        </w:rPr>
        <w:t>9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7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51E63DAD" w14:textId="77777777" w:rsidR="003B6772" w:rsidRPr="00D50AA8" w:rsidRDefault="00035E76">
      <w:pPr>
        <w:spacing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hAnsiTheme="minorHAnsi" w:cstheme="minorHAnsi"/>
          <w:sz w:val="22"/>
          <w:szCs w:val="22"/>
        </w:rPr>
        <w:pict w14:anchorId="22E2C528">
          <v:group id="_x0000_s1026" style="position:absolute;left:0;text-align:left;margin-left:54pt;margin-top:24.5pt;width:495pt;height:0;z-index:-251656192;mso-position-horizontal-relative:page" coordorigin="1080,490" coordsize="9900,0">
            <v:shape id="_x0000_s1027" style="position:absolute;left:1080;top:490;width:9900;height:0" coordorigin="1080,490" coordsize="9900,0" path="m1080,490r9900,e" filled="f" strokecolor="#959595">
              <v:path arrowok="t"/>
            </v:shape>
            <w10:wrap anchorx="page"/>
          </v:group>
        </w:pic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emen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ed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50AA8">
        <w:rPr>
          <w:rFonts w:asciiTheme="minorHAnsi" w:eastAsia="Calibri" w:hAnsiTheme="minorHAnsi" w:cstheme="minorHAnsi"/>
          <w:sz w:val="22"/>
          <w:szCs w:val="22"/>
        </w:rPr>
        <w:t>ed and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z w:val="22"/>
          <w:szCs w:val="22"/>
        </w:rPr>
        <w:t>fi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ie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t re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q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ly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is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and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so</w:t>
      </w:r>
      <w:r w:rsidRPr="00D50AA8">
        <w:rPr>
          <w:rFonts w:asciiTheme="minorHAnsi" w:eastAsia="Calibri" w:hAnsiTheme="minorHAnsi" w:cstheme="minorHAnsi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wa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d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v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ent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a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50AA8">
        <w:rPr>
          <w:rFonts w:asciiTheme="minorHAnsi" w:eastAsia="Calibri" w:hAnsiTheme="minorHAnsi" w:cstheme="minorHAnsi"/>
          <w:sz w:val="22"/>
          <w:szCs w:val="22"/>
        </w:rPr>
        <w:t>art-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D905F2" w14:textId="77777777" w:rsidR="003B6772" w:rsidRPr="00D50AA8" w:rsidRDefault="003B6772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8C5BE34" w14:textId="77777777" w:rsidR="003B6772" w:rsidRPr="00D50AA8" w:rsidRDefault="00035E7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50AA8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D50AA8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D50AA8">
        <w:rPr>
          <w:rFonts w:asciiTheme="minorHAnsi" w:eastAsia="Cambria" w:hAnsiTheme="minorHAnsi" w:cstheme="minorHAnsi"/>
          <w:b/>
          <w:spacing w:val="-1"/>
          <w:sz w:val="22"/>
          <w:szCs w:val="22"/>
        </w:rPr>
        <w:t>en</w:t>
      </w:r>
      <w:r w:rsidRPr="00D50AA8">
        <w:rPr>
          <w:rFonts w:asciiTheme="minorHAnsi" w:eastAsia="Cambria" w:hAnsiTheme="minorHAnsi" w:cstheme="minorHAnsi"/>
          <w:b/>
          <w:sz w:val="22"/>
          <w:szCs w:val="22"/>
        </w:rPr>
        <w:t>ces</w:t>
      </w:r>
      <w:r w:rsidRPr="00D50AA8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–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Bu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>h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ra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,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ru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50AA8">
        <w:rPr>
          <w:rFonts w:asciiTheme="minorHAnsi" w:eastAsia="Calibri" w:hAnsiTheme="minorHAnsi" w:cstheme="minorHAnsi"/>
          <w:sz w:val="22"/>
          <w:szCs w:val="22"/>
        </w:rPr>
        <w:t>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50AA8">
        <w:rPr>
          <w:rFonts w:asciiTheme="minorHAnsi" w:eastAsia="Calibri" w:hAnsiTheme="minorHAnsi" w:cstheme="minorHAnsi"/>
          <w:sz w:val="22"/>
          <w:szCs w:val="22"/>
        </w:rPr>
        <w:t>n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z w:val="22"/>
          <w:szCs w:val="22"/>
        </w:rPr>
        <w:t>ren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z w:val="22"/>
          <w:szCs w:val="22"/>
        </w:rPr>
        <w:t>vai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a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50AA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50AA8">
        <w:rPr>
          <w:rFonts w:asciiTheme="minorHAnsi" w:eastAsia="Calibri" w:hAnsiTheme="minorHAnsi" w:cstheme="minorHAnsi"/>
          <w:sz w:val="22"/>
          <w:szCs w:val="22"/>
        </w:rPr>
        <w:t>e</w:t>
      </w:r>
      <w:r w:rsidRPr="00D50AA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50AA8">
        <w:rPr>
          <w:rFonts w:asciiTheme="minorHAnsi" w:eastAsia="Calibri" w:hAnsiTheme="minorHAnsi" w:cstheme="minorHAnsi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D50AA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D50AA8">
        <w:rPr>
          <w:rFonts w:asciiTheme="minorHAnsi" w:eastAsia="Calibri" w:hAnsiTheme="minorHAnsi" w:cstheme="minorHAnsi"/>
          <w:sz w:val="22"/>
          <w:szCs w:val="22"/>
        </w:rPr>
        <w:t>q</w:t>
      </w:r>
      <w:r w:rsidRPr="00D50AA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50AA8">
        <w:rPr>
          <w:rFonts w:asciiTheme="minorHAnsi" w:eastAsia="Calibri" w:hAnsiTheme="minorHAnsi" w:cstheme="minorHAnsi"/>
          <w:sz w:val="22"/>
          <w:szCs w:val="22"/>
        </w:rPr>
        <w:t>es</w:t>
      </w:r>
      <w:r w:rsidRPr="00D50AA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50AA8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3B6772" w:rsidRPr="00D50AA8">
      <w:pgSz w:w="12240" w:h="15840"/>
      <w:pgMar w:top="1240" w:right="1000" w:bottom="280" w:left="980" w:header="9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D7F7D" w14:textId="77777777" w:rsidR="00035E76" w:rsidRDefault="00035E76">
      <w:r>
        <w:separator/>
      </w:r>
    </w:p>
  </w:endnote>
  <w:endnote w:type="continuationSeparator" w:id="0">
    <w:p w14:paraId="3395DB5F" w14:textId="77777777" w:rsidR="00035E76" w:rsidRDefault="0003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61970" w14:textId="77777777" w:rsidR="00035E76" w:rsidRDefault="00035E76">
      <w:r>
        <w:separator/>
      </w:r>
    </w:p>
  </w:footnote>
  <w:footnote w:type="continuationSeparator" w:id="0">
    <w:p w14:paraId="30427824" w14:textId="77777777" w:rsidR="00035E76" w:rsidRDefault="00035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14BB4" w14:textId="40932178" w:rsidR="003B6772" w:rsidRDefault="003B6772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76146"/>
    <w:multiLevelType w:val="multilevel"/>
    <w:tmpl w:val="0504A2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772"/>
    <w:rsid w:val="00035E76"/>
    <w:rsid w:val="003B6772"/>
    <w:rsid w:val="00D5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544E28"/>
  <w15:docId w15:val="{187370E3-9B6D-4857-905B-A92BD574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50A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0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amuelm.com/pmp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amuel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m@samuel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1050</Words>
  <Characters>5987</Characters>
  <Application>Microsoft Office Word</Application>
  <DocSecurity>0</DocSecurity>
  <Lines>49</Lines>
  <Paragraphs>14</Paragraphs>
  <ScaleCrop>false</ScaleCrop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2021-05-07T13:40:00Z</dcterms:created>
  <dcterms:modified xsi:type="dcterms:W3CDTF">2021-05-07T13:44:00Z</dcterms:modified>
</cp:coreProperties>
</file>